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F8980" w14:textId="15EE8A73" w:rsidR="00980396" w:rsidRPr="00B14EB3" w:rsidRDefault="00B14EB3" w:rsidP="00B14EB3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t>David Boone</w:t>
      </w:r>
    </w:p>
    <w:p w14:paraId="782ADD72" w14:textId="77777777" w:rsidR="00980396" w:rsidRPr="00B14EB3" w:rsidRDefault="00787C97" w:rsidP="00B14EB3">
      <w:pPr>
        <w:ind w:right="2822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11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Sample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Street,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Wollongong,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NSW,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2500</w:t>
      </w:r>
    </w:p>
    <w:p w14:paraId="1F7E58A0" w14:textId="729E49E1" w:rsidR="00980396" w:rsidRPr="00B14EB3" w:rsidRDefault="00787C97" w:rsidP="00B14EB3">
      <w:pPr>
        <w:ind w:right="3715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 xml:space="preserve">E: </w:t>
      </w:r>
      <w:hyperlink r:id="rId7" w:history="1">
        <w:r w:rsidR="00B14EB3" w:rsidRPr="00B14EB3">
          <w:rPr>
            <w:rStyle w:val="Hyperlink"/>
            <w:rFonts w:asciiTheme="minorHAnsi" w:eastAsia="Arial" w:hAnsiTheme="minorHAnsi" w:cstheme="minorHAnsi"/>
            <w:sz w:val="22"/>
            <w:szCs w:val="22"/>
          </w:rPr>
          <w:t>david@gmail.com</w:t>
        </w:r>
      </w:hyperlink>
    </w:p>
    <w:p w14:paraId="4D1AAF7E" w14:textId="77777777" w:rsidR="00980396" w:rsidRPr="00B14EB3" w:rsidRDefault="00787C97" w:rsidP="00B14EB3">
      <w:pPr>
        <w:ind w:right="4112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M: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0412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345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678</w:t>
      </w:r>
    </w:p>
    <w:p w14:paraId="7837DE5A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4E0ADC39" w14:textId="67C13E1B" w:rsidR="00980396" w:rsidRPr="00B14EB3" w:rsidRDefault="00787C97" w:rsidP="00B14EB3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KEY</w:t>
      </w:r>
      <w:r w:rsidRPr="00B14EB3">
        <w:rPr>
          <w:rFonts w:asciiTheme="minorHAnsi" w:eastAsia="Arial" w:hAnsiTheme="minorHAnsi" w:cstheme="minorHAnsi"/>
          <w:b/>
          <w:color w:val="16355D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KIL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S</w:t>
      </w:r>
    </w:p>
    <w:p w14:paraId="114F72E4" w14:textId="7B7872C3" w:rsidR="00980396" w:rsidRPr="00B14EB3" w:rsidRDefault="00787C97" w:rsidP="00B14EB3">
      <w:pPr>
        <w:tabs>
          <w:tab w:val="left" w:pos="500"/>
        </w:tabs>
        <w:ind w:left="513" w:right="1296" w:hanging="35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Civil/Structural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graduat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,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th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passion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envir</w:t>
      </w:r>
      <w:r w:rsidRPr="00B14EB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nmentally</w:t>
      </w:r>
      <w:r w:rsidRPr="00B14EB3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stainable constructio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F75797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Great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communicator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thrives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collaborati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projects.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sz w:val="22"/>
          <w:szCs w:val="22"/>
        </w:rPr>
        <w:t>tive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mem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sz w:val="22"/>
          <w:szCs w:val="22"/>
        </w:rPr>
        <w:t>er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Ill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warra</w:t>
      </w:r>
    </w:p>
    <w:p w14:paraId="67AC49CF" w14:textId="56D7A4B1" w:rsidR="00980396" w:rsidRPr="00B14EB3" w:rsidRDefault="00787C97" w:rsidP="00B14EB3">
      <w:pPr>
        <w:spacing w:before="1"/>
        <w:ind w:left="513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Flame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House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that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won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2013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Solar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Decathl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Beijing,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China.</w:t>
      </w:r>
    </w:p>
    <w:p w14:paraId="57987E7D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Leadership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drive: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sz w:val="22"/>
          <w:szCs w:val="22"/>
        </w:rPr>
        <w:t>ed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team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25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multi-disciplinary</w:t>
      </w:r>
      <w:r w:rsidRPr="00B14EB3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dents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national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semi-finals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2E47E22" w14:textId="29D5EBE6" w:rsidR="00980396" w:rsidRPr="00B14EB3" w:rsidRDefault="00787C97" w:rsidP="00B14EB3">
      <w:pPr>
        <w:ind w:left="513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‘Enactus’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er-university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challenge.</w:t>
      </w:r>
    </w:p>
    <w:p w14:paraId="0E06FA20" w14:textId="0EC7A8FB" w:rsidR="00980396" w:rsidRPr="00B14EB3" w:rsidRDefault="00787C97" w:rsidP="00B14EB3">
      <w:pPr>
        <w:tabs>
          <w:tab w:val="left" w:pos="500"/>
        </w:tabs>
        <w:ind w:left="513" w:right="257" w:hanging="35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Accountabil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ty:</w:t>
      </w:r>
      <w:r w:rsidRPr="00B14EB3">
        <w:rPr>
          <w:rFonts w:asciiTheme="minorHAnsi" w:eastAsia="Arial" w:hAnsiTheme="minorHAnsi" w:cstheme="minorHAnsi"/>
          <w:spacing w:val="-11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take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work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extra-curricular</w:t>
      </w:r>
      <w:r w:rsidRPr="00B14EB3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sks</w:t>
      </w:r>
      <w:r w:rsidRPr="00B14EB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z w:val="22"/>
          <w:szCs w:val="22"/>
        </w:rPr>
        <w:t>ious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sz w:val="22"/>
          <w:szCs w:val="22"/>
        </w:rPr>
        <w:t>y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deliver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my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best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consistently,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demonstrated</w:t>
      </w:r>
      <w:r w:rsidRPr="00B14EB3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by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sporting,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voluntary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work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academic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achievement.</w:t>
      </w:r>
    </w:p>
    <w:p w14:paraId="373E5C0B" w14:textId="1CAA512B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Strong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proficiency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Excel;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Basic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z w:val="22"/>
          <w:szCs w:val="22"/>
        </w:rPr>
        <w:t>er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C++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crosoft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Project.</w:t>
      </w:r>
    </w:p>
    <w:p w14:paraId="6E5DE683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Proficient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with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CAD,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Ma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lab,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Talpac.</w:t>
      </w:r>
    </w:p>
    <w:p w14:paraId="61D257BC" w14:textId="77777777" w:rsidR="00980396" w:rsidRPr="00B14EB3" w:rsidRDefault="00980396" w:rsidP="00B14EB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E433F8" w14:textId="7A9E917F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EDU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ATION</w:t>
      </w:r>
    </w:p>
    <w:p w14:paraId="0B78DD55" w14:textId="3040AAA0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Bachelor</w:t>
      </w:r>
      <w:r w:rsidRPr="00B14EB3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Civil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Engineering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B14EB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Nov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2015</w:t>
      </w:r>
    </w:p>
    <w:p w14:paraId="57CD8356" w14:textId="3BDE8EC6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B14EB3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Wollongong</w:t>
      </w:r>
    </w:p>
    <w:p w14:paraId="2E05EA3B" w14:textId="641802D1" w:rsidR="00980396" w:rsidRPr="00B14EB3" w:rsidRDefault="00787C97" w:rsidP="00B14EB3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Distinction</w:t>
      </w:r>
      <w:r w:rsidRPr="00B14EB3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B14EB3">
        <w:rPr>
          <w:rFonts w:asciiTheme="minorHAnsi" w:eastAsia="Arial" w:hAnsiTheme="minorHAnsi" w:cstheme="minorHAnsi"/>
          <w:sz w:val="22"/>
          <w:szCs w:val="22"/>
        </w:rPr>
        <w:t>erage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(8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B14EB3">
        <w:rPr>
          <w:rFonts w:asciiTheme="minorHAnsi" w:eastAsia="Arial" w:hAnsiTheme="minorHAnsi" w:cstheme="minorHAnsi"/>
          <w:sz w:val="22"/>
          <w:szCs w:val="22"/>
        </w:rPr>
        <w:t>%)</w:t>
      </w:r>
    </w:p>
    <w:p w14:paraId="3F8BB9C7" w14:textId="0830F14F" w:rsidR="00980396" w:rsidRPr="00B14EB3" w:rsidRDefault="00787C97" w:rsidP="00B14EB3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High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Distinctions: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Roads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g;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Geomec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z w:val="22"/>
          <w:szCs w:val="22"/>
        </w:rPr>
        <w:t>anics</w:t>
      </w:r>
    </w:p>
    <w:p w14:paraId="6E62EBD8" w14:textId="77777777" w:rsidR="00980396" w:rsidRPr="00B14EB3" w:rsidRDefault="00787C97" w:rsidP="00B14EB3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Distinctio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: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Environm</w:t>
      </w:r>
      <w:r w:rsidRPr="00B14EB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en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tal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ring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Design;</w:t>
      </w:r>
      <w:r w:rsidRPr="00B14EB3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Civil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Desi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14EB3">
        <w:rPr>
          <w:rFonts w:asciiTheme="minorHAnsi" w:eastAsia="Arial" w:hAnsiTheme="minorHAnsi" w:cstheme="minorHAnsi"/>
          <w:sz w:val="22"/>
          <w:szCs w:val="22"/>
        </w:rPr>
        <w:t>n</w:t>
      </w:r>
    </w:p>
    <w:p w14:paraId="3CA7DE22" w14:textId="77777777" w:rsidR="00980396" w:rsidRPr="00B14EB3" w:rsidRDefault="00980396" w:rsidP="00B14EB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F01811E" w14:textId="58A60DF5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PRO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w w:val="99"/>
          <w:position w:val="-1"/>
          <w:sz w:val="22"/>
          <w:szCs w:val="22"/>
        </w:rPr>
        <w:t>FE</w: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SS</w:t>
      </w:r>
      <w:r w:rsidRPr="00B14EB3">
        <w:rPr>
          <w:rFonts w:asciiTheme="minorHAnsi" w:eastAsia="Arial" w:hAnsiTheme="minorHAnsi" w:cstheme="minorHAnsi"/>
          <w:b/>
          <w:color w:val="16355D"/>
          <w:spacing w:val="3"/>
          <w:w w:val="99"/>
          <w:position w:val="-1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ONAL</w:t>
      </w:r>
      <w:r w:rsidRPr="00B14EB3">
        <w:rPr>
          <w:rFonts w:asciiTheme="minorHAnsi" w:eastAsia="Arial" w:hAnsiTheme="minorHAnsi" w:cstheme="minorHAnsi"/>
          <w:b/>
          <w:color w:val="16355D"/>
          <w:spacing w:val="-11"/>
          <w:w w:val="99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position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X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position w:val="-1"/>
          <w:sz w:val="22"/>
          <w:szCs w:val="22"/>
        </w:rPr>
        <w:t>P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ERIENCE</w:t>
      </w:r>
    </w:p>
    <w:p w14:paraId="47C3094E" w14:textId="77777777" w:rsidR="00980396" w:rsidRPr="00B14EB3" w:rsidRDefault="00980396" w:rsidP="00B14EB3">
      <w:pPr>
        <w:spacing w:before="6"/>
        <w:rPr>
          <w:rFonts w:asciiTheme="minorHAnsi" w:hAnsiTheme="minorHAnsi" w:cstheme="minorHAnsi"/>
          <w:sz w:val="22"/>
          <w:szCs w:val="22"/>
        </w:rPr>
        <w:sectPr w:rsidR="00980396" w:rsidRPr="00B14EB3">
          <w:footerReference w:type="default" r:id="rId8"/>
          <w:pgSz w:w="11920" w:h="16840"/>
          <w:pgMar w:top="1260" w:right="960" w:bottom="0" w:left="980" w:header="0" w:footer="177" w:gutter="0"/>
          <w:pgNumType w:start="1"/>
          <w:cols w:space="720"/>
        </w:sectPr>
      </w:pPr>
    </w:p>
    <w:p w14:paraId="41FA280D" w14:textId="43794E38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w w:val="99"/>
          <w:sz w:val="22"/>
          <w:szCs w:val="22"/>
        </w:rPr>
        <w:t>Undergra</w:t>
      </w:r>
      <w:r w:rsidRPr="00B14EB3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b/>
          <w:w w:val="99"/>
          <w:sz w:val="22"/>
          <w:szCs w:val="22"/>
        </w:rPr>
        <w:t>uate</w:t>
      </w:r>
      <w:r w:rsidRPr="00B14EB3">
        <w:rPr>
          <w:rFonts w:asciiTheme="minorHAnsi" w:eastAsia="Arial" w:hAnsiTheme="minorHAnsi" w:cstheme="minorHAnsi"/>
          <w:b/>
          <w:spacing w:val="-14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Civil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Engineer</w:t>
      </w:r>
    </w:p>
    <w:p w14:paraId="34DF572F" w14:textId="77777777" w:rsidR="00980396" w:rsidRPr="00B14EB3" w:rsidRDefault="00787C97" w:rsidP="00B14EB3">
      <w:pPr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Northrop</w:t>
      </w:r>
      <w:r w:rsidRPr="00B14EB3">
        <w:rPr>
          <w:rFonts w:asciiTheme="minorHAnsi" w:eastAsia="Arial" w:hAnsiTheme="minorHAnsi" w:cstheme="minorHAnsi"/>
          <w:b/>
          <w:spacing w:val="-17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Consulting</w:t>
      </w:r>
      <w:r w:rsidRPr="00B14EB3">
        <w:rPr>
          <w:rFonts w:asciiTheme="minorHAnsi" w:eastAsia="Arial" w:hAnsiTheme="minorHAnsi" w:cstheme="minorHAnsi"/>
          <w:b/>
          <w:spacing w:val="-21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Engineers</w:t>
      </w:r>
    </w:p>
    <w:p w14:paraId="77208574" w14:textId="77777777" w:rsidR="00980396" w:rsidRPr="00B14EB3" w:rsidRDefault="00787C97" w:rsidP="00B14EB3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num="2" w:space="720" w:equalWidth="0">
            <w:col w:w="3410" w:space="4169"/>
            <w:col w:w="2401"/>
          </w:cols>
        </w:sectPr>
      </w:pPr>
      <w:r w:rsidRPr="00B14EB3">
        <w:rPr>
          <w:rFonts w:asciiTheme="minorHAnsi" w:hAnsiTheme="minorHAnsi" w:cstheme="minorHAnsi"/>
          <w:sz w:val="22"/>
          <w:szCs w:val="22"/>
        </w:rPr>
        <w:br w:type="column"/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2014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3EB95983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4212240B" w14:textId="624BC5DF" w:rsidR="00980396" w:rsidRPr="00B14EB3" w:rsidRDefault="00787C97" w:rsidP="00B14EB3">
      <w:pPr>
        <w:tabs>
          <w:tab w:val="left" w:pos="560"/>
        </w:tabs>
        <w:spacing w:before="20"/>
        <w:ind w:left="597" w:right="760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Undertook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14EB3">
        <w:rPr>
          <w:rFonts w:asciiTheme="minorHAnsi" w:eastAsia="Arial" w:hAnsiTheme="minorHAnsi" w:cstheme="minorHAnsi"/>
          <w:sz w:val="22"/>
          <w:szCs w:val="22"/>
        </w:rPr>
        <w:t>2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weeks’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full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time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experience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Northrop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mmer</w:t>
      </w:r>
      <w:r w:rsidRPr="00B14EB3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Vacation program</w:t>
      </w:r>
    </w:p>
    <w:p w14:paraId="367F3187" w14:textId="0FF2E5BD" w:rsidR="00980396" w:rsidRPr="00B14EB3" w:rsidRDefault="00787C97" w:rsidP="00B14EB3">
      <w:pPr>
        <w:ind w:left="238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Completed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rotations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thr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ugh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Building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Services,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z w:val="22"/>
          <w:szCs w:val="22"/>
        </w:rPr>
        <w:t>ater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Infrast</w:t>
      </w:r>
      <w:r w:rsidRPr="00B14EB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ucture</w:t>
      </w:r>
      <w:r w:rsidRPr="00B14EB3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Mechanical</w:t>
      </w:r>
      <w:r w:rsidRPr="00B14EB3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Services.</w:t>
      </w:r>
    </w:p>
    <w:p w14:paraId="1E9D13A1" w14:textId="74644272" w:rsidR="00980396" w:rsidRPr="00B14EB3" w:rsidRDefault="00787C97" w:rsidP="00B14EB3">
      <w:pPr>
        <w:tabs>
          <w:tab w:val="left" w:pos="560"/>
        </w:tabs>
        <w:ind w:left="597" w:right="824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Assisted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nior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Civil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project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termine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ongoing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bility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concrete stabilised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otpaths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aro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comm</w:t>
      </w:r>
      <w:r w:rsidRPr="00B14EB3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rcial/retail</w:t>
      </w:r>
      <w:r w:rsidRPr="00B14EB3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ntre</w:t>
      </w:r>
    </w:p>
    <w:p w14:paraId="202A9A45" w14:textId="455617DC" w:rsidR="00980396" w:rsidRPr="00B14EB3" w:rsidRDefault="00787C97" w:rsidP="00B14EB3">
      <w:pPr>
        <w:tabs>
          <w:tab w:val="left" w:pos="560"/>
        </w:tabs>
        <w:ind w:left="597" w:right="797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Shadowed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Associate</w:t>
      </w:r>
      <w:r w:rsidRPr="00B14EB3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ngineering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Consultants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working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industrial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developm</w:t>
      </w:r>
      <w:r w:rsidRPr="00B14EB3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nt</w:t>
      </w:r>
      <w:r w:rsidRPr="00B14EB3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 gained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insi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14EB3">
        <w:rPr>
          <w:rFonts w:asciiTheme="minorHAnsi" w:eastAsia="Arial" w:hAnsiTheme="minorHAnsi" w:cstheme="minorHAnsi"/>
          <w:sz w:val="22"/>
          <w:szCs w:val="22"/>
        </w:rPr>
        <w:t>ht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into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flood</w:t>
      </w:r>
      <w:r w:rsidRPr="00B14EB3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planning,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use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fib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reinforced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slabs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14EB3">
        <w:rPr>
          <w:rFonts w:asciiTheme="minorHAnsi" w:eastAsia="Arial" w:hAnsiTheme="minorHAnsi" w:cstheme="minorHAnsi"/>
          <w:sz w:val="22"/>
          <w:szCs w:val="22"/>
        </w:rPr>
        <w:t>antry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cranes.</w:t>
      </w:r>
    </w:p>
    <w:p w14:paraId="1D6D0FA7" w14:textId="77777777" w:rsidR="00980396" w:rsidRPr="00B14EB3" w:rsidRDefault="00787C97" w:rsidP="00B14EB3">
      <w:pPr>
        <w:tabs>
          <w:tab w:val="left" w:pos="560"/>
        </w:tabs>
        <w:ind w:left="597" w:right="502" w:hanging="356"/>
        <w:rPr>
          <w:rFonts w:asciiTheme="minorHAnsi" w:eastAsia="Arial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space="720"/>
        </w:sect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Observed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preparati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n,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function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process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tender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contract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z w:val="22"/>
          <w:szCs w:val="22"/>
        </w:rPr>
        <w:t>ocuments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action, 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assist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Civil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Engineers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fulfil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these.</w:t>
      </w:r>
    </w:p>
    <w:p w14:paraId="7BFE3130" w14:textId="77777777" w:rsidR="00980396" w:rsidRPr="00B14EB3" w:rsidRDefault="00787C97" w:rsidP="00B14EB3">
      <w:pPr>
        <w:spacing w:before="67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lastRenderedPageBreak/>
        <w:pict w14:anchorId="3E735B0A">
          <v:group id="_x0000_s1038" style="position:absolute;left:0;text-align:left;margin-left:51.3pt;margin-top:25.75pt;width:492.7pt;height:0;z-index:-251660288;mso-position-horizontal-relative:page" coordorigin="1026,515" coordsize="9854,0">
            <v:shape id="_x0000_s1039" style="position:absolute;left:1026;top:515;width:9854;height:0" coordorigin="1026,515" coordsize="9854,0" path="m1026,515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EXTRA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CURRICU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AR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ACTIVI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IES</w:t>
      </w:r>
    </w:p>
    <w:p w14:paraId="61B1EF21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2FA606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7900F045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B14EB3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gineer                                           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B14EB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013</w:t>
      </w:r>
    </w:p>
    <w:p w14:paraId="340E7AD6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A8B2036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Team</w:t>
      </w:r>
      <w:r w:rsidRPr="00B14E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UOW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B14EB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arra</w:t>
      </w:r>
      <w:r w:rsidRPr="00B14EB3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Flame</w:t>
      </w:r>
      <w:r w:rsidRPr="00B14E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House</w:t>
      </w:r>
    </w:p>
    <w:p w14:paraId="365F817F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i/>
          <w:color w:val="0000FF"/>
          <w:position w:val="-1"/>
          <w:sz w:val="22"/>
          <w:szCs w:val="22"/>
          <w:u w:val="single" w:color="0000FF"/>
        </w:rPr>
        <w:t>Ill</w:t>
      </w:r>
      <w:r w:rsidRPr="00B14EB3">
        <w:rPr>
          <w:rFonts w:asciiTheme="minorHAnsi" w:eastAsia="Arial" w:hAnsiTheme="minorHAnsi" w:cstheme="minorHAnsi"/>
          <w:i/>
          <w:color w:val="0000FF"/>
          <w:spacing w:val="-2"/>
          <w:position w:val="-1"/>
          <w:sz w:val="22"/>
          <w:szCs w:val="22"/>
          <w:u w:val="single" w:color="0000FF"/>
        </w:rPr>
        <w:t>a</w:t>
      </w:r>
      <w:r w:rsidRPr="00B14EB3">
        <w:rPr>
          <w:rFonts w:asciiTheme="minorHAnsi" w:eastAsia="Arial" w:hAnsiTheme="minorHAnsi" w:cstheme="minorHAnsi"/>
          <w:i/>
          <w:color w:val="0000FF"/>
          <w:spacing w:val="1"/>
          <w:position w:val="-1"/>
          <w:sz w:val="22"/>
          <w:szCs w:val="22"/>
          <w:u w:val="single" w:color="0000FF"/>
        </w:rPr>
        <w:t>w</w:t>
      </w:r>
      <w:r w:rsidRPr="00B14EB3">
        <w:rPr>
          <w:rFonts w:asciiTheme="minorHAnsi" w:eastAsia="Arial" w:hAnsiTheme="minorHAnsi" w:cstheme="minorHAnsi"/>
          <w:i/>
          <w:color w:val="0000FF"/>
          <w:spacing w:val="-2"/>
          <w:position w:val="-1"/>
          <w:sz w:val="22"/>
          <w:szCs w:val="22"/>
          <w:u w:val="single" w:color="0000FF"/>
        </w:rPr>
        <w:t>a</w:t>
      </w:r>
      <w:r w:rsidRPr="00B14EB3">
        <w:rPr>
          <w:rFonts w:asciiTheme="minorHAnsi" w:eastAsia="Arial" w:hAnsiTheme="minorHAnsi" w:cstheme="minorHAnsi"/>
          <w:i/>
          <w:color w:val="0000FF"/>
          <w:position w:val="-1"/>
          <w:sz w:val="22"/>
          <w:szCs w:val="22"/>
          <w:u w:val="single" w:color="0000FF"/>
        </w:rPr>
        <w:t>rr</w:t>
      </w:r>
      <w:r w:rsidRPr="00B14EB3">
        <w:rPr>
          <w:rFonts w:asciiTheme="minorHAnsi" w:eastAsia="Arial" w:hAnsiTheme="minorHAnsi" w:cstheme="minorHAnsi"/>
          <w:i/>
          <w:color w:val="0000FF"/>
          <w:spacing w:val="-2"/>
          <w:position w:val="-1"/>
          <w:sz w:val="22"/>
          <w:szCs w:val="22"/>
          <w:u w:val="single" w:color="0000FF"/>
        </w:rPr>
        <w:t>a</w:t>
      </w:r>
      <w:r w:rsidRPr="00B14EB3">
        <w:rPr>
          <w:rFonts w:asciiTheme="minorHAnsi" w:eastAsia="Arial" w:hAnsiTheme="minorHAnsi" w:cstheme="minorHAnsi"/>
          <w:i/>
          <w:color w:val="0000FF"/>
          <w:position w:val="-1"/>
          <w:sz w:val="22"/>
          <w:szCs w:val="22"/>
          <w:u w:val="single" w:color="0000FF"/>
        </w:rPr>
        <w:t>f</w:t>
      </w:r>
      <w:r w:rsidRPr="00B14EB3">
        <w:rPr>
          <w:rFonts w:asciiTheme="minorHAnsi" w:eastAsia="Arial" w:hAnsiTheme="minorHAnsi" w:cstheme="minorHAnsi"/>
          <w:i/>
          <w:color w:val="0000FF"/>
          <w:spacing w:val="1"/>
          <w:position w:val="-1"/>
          <w:sz w:val="22"/>
          <w:szCs w:val="22"/>
          <w:u w:val="single" w:color="0000FF"/>
        </w:rPr>
        <w:t>la</w:t>
      </w:r>
      <w:r w:rsidRPr="00B14EB3">
        <w:rPr>
          <w:rFonts w:asciiTheme="minorHAnsi" w:eastAsia="Arial" w:hAnsiTheme="minorHAnsi" w:cstheme="minorHAnsi"/>
          <w:i/>
          <w:color w:val="0000FF"/>
          <w:spacing w:val="-1"/>
          <w:position w:val="-1"/>
          <w:sz w:val="22"/>
          <w:szCs w:val="22"/>
          <w:u w:val="single" w:color="0000FF"/>
        </w:rPr>
        <w:t>m</w:t>
      </w:r>
      <w:r w:rsidRPr="00B14EB3">
        <w:rPr>
          <w:rFonts w:asciiTheme="minorHAnsi" w:eastAsia="Arial" w:hAnsiTheme="minorHAnsi" w:cstheme="minorHAnsi"/>
          <w:i/>
          <w:color w:val="0000FF"/>
          <w:spacing w:val="-2"/>
          <w:position w:val="-1"/>
          <w:sz w:val="22"/>
          <w:szCs w:val="22"/>
          <w:u w:val="single" w:color="0000FF"/>
        </w:rPr>
        <w:t>e</w:t>
      </w:r>
      <w:r w:rsidRPr="00B14EB3">
        <w:rPr>
          <w:rFonts w:asciiTheme="minorHAnsi" w:eastAsia="Arial" w:hAnsiTheme="minorHAnsi" w:cstheme="minorHAnsi"/>
          <w:i/>
          <w:color w:val="0000FF"/>
          <w:spacing w:val="2"/>
          <w:position w:val="-1"/>
          <w:sz w:val="22"/>
          <w:szCs w:val="22"/>
          <w:u w:val="single" w:color="0000FF"/>
        </w:rPr>
        <w:t>.</w:t>
      </w:r>
      <w:r w:rsidRPr="00B14EB3">
        <w:rPr>
          <w:rFonts w:asciiTheme="minorHAnsi" w:eastAsia="Arial" w:hAnsiTheme="minorHAnsi" w:cstheme="minorHAnsi"/>
          <w:i/>
          <w:color w:val="0000FF"/>
          <w:position w:val="-1"/>
          <w:sz w:val="22"/>
          <w:szCs w:val="22"/>
          <w:u w:val="single" w:color="0000FF"/>
        </w:rPr>
        <w:t>co</w:t>
      </w:r>
      <w:r w:rsidRPr="00B14EB3">
        <w:rPr>
          <w:rFonts w:asciiTheme="minorHAnsi" w:eastAsia="Arial" w:hAnsiTheme="minorHAnsi" w:cstheme="minorHAnsi"/>
          <w:i/>
          <w:color w:val="0000FF"/>
          <w:spacing w:val="-2"/>
          <w:position w:val="-1"/>
          <w:sz w:val="22"/>
          <w:szCs w:val="22"/>
          <w:u w:val="single" w:color="0000FF"/>
        </w:rPr>
        <w:t>m</w:t>
      </w:r>
      <w:r w:rsidRPr="00B14EB3">
        <w:rPr>
          <w:rFonts w:asciiTheme="minorHAnsi" w:eastAsia="Arial" w:hAnsiTheme="minorHAnsi" w:cstheme="minorHAnsi"/>
          <w:i/>
          <w:color w:val="0000FF"/>
          <w:position w:val="-1"/>
          <w:sz w:val="22"/>
          <w:szCs w:val="22"/>
          <w:u w:val="single" w:color="0000FF"/>
        </w:rPr>
        <w:t>.au</w:t>
      </w:r>
    </w:p>
    <w:p w14:paraId="08F7C2BA" w14:textId="77777777" w:rsidR="00980396" w:rsidRPr="00B14EB3" w:rsidRDefault="00980396" w:rsidP="00B14E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3F60807" w14:textId="77777777" w:rsidR="00980396" w:rsidRPr="00B14EB3" w:rsidRDefault="00787C97" w:rsidP="00B14EB3">
      <w:pPr>
        <w:tabs>
          <w:tab w:val="left" w:pos="560"/>
        </w:tabs>
        <w:spacing w:before="38"/>
        <w:ind w:left="597" w:right="755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Objective: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‘design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construc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’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sustaina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,</w:t>
      </w:r>
      <w:r w:rsidRPr="00B14EB3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solar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pow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red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house,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z w:val="22"/>
          <w:szCs w:val="22"/>
        </w:rPr>
        <w:t>ing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retrofit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technologi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B14EB3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team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40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students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from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UOW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TAFE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Ill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warra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work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B14EB3">
        <w:rPr>
          <w:rFonts w:asciiTheme="minorHAnsi" w:eastAsia="Arial" w:hAnsiTheme="minorHAnsi" w:cstheme="minorHAnsi"/>
          <w:sz w:val="22"/>
          <w:szCs w:val="22"/>
        </w:rPr>
        <w:t>e which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won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2013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Solar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Decathl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competiti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China.</w:t>
      </w:r>
    </w:p>
    <w:p w14:paraId="309EBFB3" w14:textId="77777777" w:rsidR="00980396" w:rsidRPr="00B14EB3" w:rsidRDefault="00980396" w:rsidP="00B14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52CF09F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Assisted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costing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z w:val="22"/>
          <w:szCs w:val="22"/>
        </w:rPr>
        <w:t>ti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z w:val="22"/>
          <w:szCs w:val="22"/>
        </w:rPr>
        <w:t>ates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construction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z w:val="22"/>
          <w:szCs w:val="22"/>
        </w:rPr>
        <w:t>aterials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z w:val="22"/>
          <w:szCs w:val="22"/>
        </w:rPr>
        <w:t>esearched</w:t>
      </w:r>
      <w:r w:rsidRPr="00B14EB3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ppliances.</w:t>
      </w:r>
    </w:p>
    <w:p w14:paraId="3817DF40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DC6BC7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Contributed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final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z w:val="22"/>
          <w:szCs w:val="22"/>
        </w:rPr>
        <w:t>uct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manual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hous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1F5662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A41C412" w14:textId="77777777" w:rsidR="00980396" w:rsidRPr="00B14EB3" w:rsidRDefault="00787C97" w:rsidP="00B14EB3">
      <w:pPr>
        <w:tabs>
          <w:tab w:val="left" w:pos="560"/>
        </w:tabs>
        <w:ind w:left="597" w:right="931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Gained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am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B14EB3">
        <w:rPr>
          <w:rFonts w:asciiTheme="minorHAnsi" w:eastAsia="Arial" w:hAnsiTheme="minorHAnsi" w:cstheme="minorHAnsi"/>
          <w:sz w:val="22"/>
          <w:szCs w:val="22"/>
        </w:rPr>
        <w:t>ing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expos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re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enviro</w:t>
      </w:r>
      <w:r w:rsidRPr="00B14EB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mentally</w:t>
      </w:r>
      <w:r w:rsidRPr="00B14EB3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sustainable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design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princi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4EB3">
        <w:rPr>
          <w:rFonts w:asciiTheme="minorHAnsi" w:eastAsia="Arial" w:hAnsiTheme="minorHAnsi" w:cstheme="minorHAnsi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leadi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g technologi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used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aro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glob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0BB18C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43A6F484" w14:textId="77777777" w:rsidR="00980396" w:rsidRPr="00B14EB3" w:rsidRDefault="00980396" w:rsidP="00B14EB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FF4FAE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pict w14:anchorId="6A786BB1">
          <v:group id="_x0000_s1036" style="position:absolute;left:0;text-align:left;margin-left:51.3pt;margin-top:21.2pt;width:492.7pt;height:0;z-index:-251659264;mso-position-horizontal-relative:page" coordorigin="1026,424" coordsize="9854,0">
            <v:shape id="_x0000_s1037" style="position:absolute;left:1026;top:424;width:9854;height:0" coordorigin="1026,424" coordsize="9854,0" path="m1026,424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ADDIT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w w:val="99"/>
          <w:position w:val="-1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w w:val="99"/>
          <w:position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color w:val="16355D"/>
          <w:spacing w:val="-13"/>
          <w:w w:val="99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EMP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position w:val="-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position w:val="-1"/>
          <w:sz w:val="22"/>
          <w:szCs w:val="22"/>
        </w:rPr>
        <w:t>Y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MENT</w:t>
      </w:r>
    </w:p>
    <w:p w14:paraId="3BA0BD59" w14:textId="77777777" w:rsidR="00980396" w:rsidRPr="00B14EB3" w:rsidRDefault="00980396" w:rsidP="00B14EB3">
      <w:pPr>
        <w:spacing w:before="6"/>
        <w:rPr>
          <w:rFonts w:asciiTheme="minorHAnsi" w:hAnsiTheme="minorHAnsi" w:cstheme="minorHAnsi"/>
          <w:sz w:val="22"/>
          <w:szCs w:val="22"/>
        </w:rPr>
        <w:sectPr w:rsidR="00980396" w:rsidRPr="00B14EB3">
          <w:pgSz w:w="11920" w:h="16840"/>
          <w:pgMar w:top="1120" w:right="960" w:bottom="0" w:left="980" w:header="0" w:footer="177" w:gutter="0"/>
          <w:cols w:space="720"/>
        </w:sectPr>
      </w:pPr>
    </w:p>
    <w:p w14:paraId="208CD1FB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604B12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Sales</w:t>
      </w:r>
      <w:r w:rsidRPr="00B14E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Assistant</w:t>
      </w:r>
    </w:p>
    <w:p w14:paraId="6A2CD6EA" w14:textId="77777777" w:rsidR="00980396" w:rsidRPr="00B14EB3" w:rsidRDefault="00980396" w:rsidP="00B14EB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3DC5FE" w14:textId="77777777" w:rsidR="00980396" w:rsidRPr="00B14EB3" w:rsidRDefault="00787C97" w:rsidP="00B14EB3">
      <w:pPr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y</w:t>
      </w: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er,</w:t>
      </w:r>
      <w:r w:rsidRPr="00B14EB3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Wol</w:t>
      </w:r>
      <w:r w:rsidRPr="00B14EB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ongong</w:t>
      </w:r>
    </w:p>
    <w:p w14:paraId="3DE18C32" w14:textId="77777777" w:rsidR="00980396" w:rsidRPr="00B14EB3" w:rsidRDefault="00787C97" w:rsidP="00B14EB3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num="2" w:space="720" w:equalWidth="0">
            <w:col w:w="2056" w:space="5586"/>
            <w:col w:w="2338"/>
          </w:cols>
        </w:sectPr>
      </w:pPr>
      <w:r w:rsidRPr="00B14EB3">
        <w:rPr>
          <w:rFonts w:asciiTheme="minorHAnsi" w:hAnsiTheme="minorHAnsi" w:cstheme="minorHAnsi"/>
          <w:sz w:val="22"/>
          <w:szCs w:val="22"/>
        </w:rPr>
        <w:br w:type="column"/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2011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Current</w:t>
      </w:r>
    </w:p>
    <w:p w14:paraId="10CC3BB9" w14:textId="77777777" w:rsidR="00980396" w:rsidRPr="00B14EB3" w:rsidRDefault="00980396" w:rsidP="00B14EB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61BEEB8" w14:textId="77777777" w:rsidR="00980396" w:rsidRPr="00B14EB3" w:rsidRDefault="00787C97" w:rsidP="00B14EB3">
      <w:pPr>
        <w:spacing w:before="20"/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Casual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posi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ion,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averaging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15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hours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per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week,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whilst</w:t>
      </w:r>
      <w:r w:rsidRPr="00B14EB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dying</w:t>
      </w:r>
    </w:p>
    <w:p w14:paraId="78A1B965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524C81" w14:textId="77777777" w:rsidR="00980396" w:rsidRPr="00B14EB3" w:rsidRDefault="00787C97" w:rsidP="00B14EB3">
      <w:pPr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Served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nteracted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B14EB3">
        <w:rPr>
          <w:rFonts w:asciiTheme="minorHAnsi" w:eastAsia="Arial" w:hAnsiTheme="minorHAnsi" w:cstheme="minorHAnsi"/>
          <w:sz w:val="22"/>
          <w:szCs w:val="22"/>
        </w:rPr>
        <w:t>th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custome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z w:val="22"/>
          <w:szCs w:val="22"/>
        </w:rPr>
        <w:t>s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manchester/be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ding</w:t>
      </w:r>
      <w:r w:rsidRPr="00B14EB3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area.</w:t>
      </w:r>
    </w:p>
    <w:p w14:paraId="434DD199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6EA13E" w14:textId="77777777" w:rsidR="00980396" w:rsidRPr="00B14EB3" w:rsidRDefault="00787C97" w:rsidP="00B14EB3">
      <w:pPr>
        <w:ind w:left="250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6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Arranged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merchandisi</w:t>
      </w:r>
      <w:r w:rsidRPr="00B14EB3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displays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brand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promotion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Myer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sales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periods.</w:t>
      </w:r>
    </w:p>
    <w:p w14:paraId="7E2C8603" w14:textId="77777777" w:rsidR="00980396" w:rsidRPr="00B14EB3" w:rsidRDefault="00980396" w:rsidP="00B14E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1E0DAA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54FEEDE0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52F89047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pict w14:anchorId="28C85612">
          <v:group id="_x0000_s1034" style="position:absolute;left:0;text-align:left;margin-left:51.3pt;margin-top:21.3pt;width:492.7pt;height:0;z-index:-251658240;mso-position-horizontal-relative:page" coordorigin="1026,426" coordsize="9854,0">
            <v:shape id="_x0000_s1035" style="position:absolute;left:1026;top:426;width:9854;height:0" coordorigin="1026,426" coordsize="9854,0" path="m1026,426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w w:val="99"/>
          <w:position w:val="-1"/>
          <w:sz w:val="22"/>
          <w:szCs w:val="22"/>
        </w:rPr>
        <w:t>VOLUNTARY</w:t>
      </w:r>
      <w:r w:rsidRPr="00B14EB3">
        <w:rPr>
          <w:rFonts w:asciiTheme="minorHAnsi" w:eastAsia="Arial" w:hAnsiTheme="minorHAnsi" w:cstheme="minorHAnsi"/>
          <w:b/>
          <w:color w:val="16355D"/>
          <w:spacing w:val="-13"/>
          <w:w w:val="99"/>
          <w:position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EXP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position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RI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position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position w:val="-1"/>
          <w:sz w:val="22"/>
          <w:szCs w:val="22"/>
        </w:rPr>
        <w:t>NCE</w:t>
      </w:r>
    </w:p>
    <w:p w14:paraId="24C3CED5" w14:textId="77777777" w:rsidR="00980396" w:rsidRPr="00B14EB3" w:rsidRDefault="00980396" w:rsidP="00B14EB3">
      <w:pPr>
        <w:spacing w:before="6"/>
        <w:rPr>
          <w:rFonts w:asciiTheme="minorHAnsi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space="720"/>
        </w:sectPr>
      </w:pPr>
    </w:p>
    <w:p w14:paraId="06E28F75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A63952" w14:textId="77777777" w:rsidR="00980396" w:rsidRPr="00B14EB3" w:rsidRDefault="00787C97" w:rsidP="00B14EB3">
      <w:pPr>
        <w:ind w:left="154" w:right="-58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Vice</w:t>
      </w:r>
      <w:r w:rsidRPr="00B14E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Presi</w:t>
      </w:r>
      <w:r w:rsidRPr="00B14EB3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4FF1D302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38D3DD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position w:val="-1"/>
          <w:sz w:val="22"/>
          <w:szCs w:val="22"/>
        </w:rPr>
        <w:t>Enactus</w:t>
      </w:r>
    </w:p>
    <w:p w14:paraId="1E247A7D" w14:textId="77777777" w:rsidR="00980396" w:rsidRPr="00B14EB3" w:rsidRDefault="00787C97" w:rsidP="00B14EB3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num="2" w:space="720" w:equalWidth="0">
            <w:col w:w="1667" w:space="5893"/>
            <w:col w:w="2420"/>
          </w:cols>
        </w:sectPr>
      </w:pPr>
      <w:r w:rsidRPr="00B14EB3">
        <w:rPr>
          <w:rFonts w:asciiTheme="minorHAnsi" w:hAnsiTheme="minorHAnsi" w:cstheme="minorHAnsi"/>
          <w:sz w:val="22"/>
          <w:szCs w:val="22"/>
        </w:rPr>
        <w:br w:type="column"/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Mar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B14EB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14EB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787BBF89" w14:textId="77777777" w:rsidR="00980396" w:rsidRPr="00B14EB3" w:rsidRDefault="00787C97" w:rsidP="00B14EB3">
      <w:pPr>
        <w:ind w:left="154"/>
        <w:rPr>
          <w:rFonts w:asciiTheme="minorHAnsi" w:eastAsia="Calibri" w:hAnsiTheme="minorHAnsi" w:cstheme="minorHAnsi"/>
          <w:sz w:val="22"/>
          <w:szCs w:val="22"/>
        </w:rPr>
      </w:pPr>
      <w:r w:rsidRPr="00B14EB3">
        <w:rPr>
          <w:rFonts w:asciiTheme="minorHAnsi" w:eastAsia="Calibri" w:hAnsiTheme="minorHAnsi" w:cstheme="minorHAnsi"/>
          <w:sz w:val="22"/>
          <w:szCs w:val="22"/>
        </w:rPr>
        <w:t>Ena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B14EB3">
        <w:rPr>
          <w:rFonts w:asciiTheme="minorHAnsi" w:eastAsia="Calibri" w:hAnsiTheme="minorHAnsi" w:cstheme="minorHAnsi"/>
          <w:sz w:val="22"/>
          <w:szCs w:val="22"/>
        </w:rPr>
        <w:t>us</w:t>
      </w:r>
      <w:r w:rsidRPr="00B14EB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is</w:t>
      </w:r>
      <w:r w:rsidRPr="00B14EB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mmun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14EB3">
        <w:rPr>
          <w:rFonts w:asciiTheme="minorHAnsi" w:eastAsia="Calibri" w:hAnsiTheme="minorHAnsi" w:cstheme="minorHAnsi"/>
          <w:sz w:val="22"/>
          <w:szCs w:val="22"/>
        </w:rPr>
        <w:t>ty</w:t>
      </w:r>
      <w:r w:rsidRPr="00B14EB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f</w:t>
      </w:r>
      <w:r w:rsidRPr="00B14EB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busi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4EB3">
        <w:rPr>
          <w:rFonts w:asciiTheme="minorHAnsi" w:eastAsia="Calibri" w:hAnsiTheme="minorHAnsi" w:cstheme="minorHAnsi"/>
          <w:sz w:val="22"/>
          <w:szCs w:val="22"/>
        </w:rPr>
        <w:t>esses</w:t>
      </w:r>
      <w:r w:rsidRPr="00B14EB3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a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14EB3">
        <w:rPr>
          <w:rFonts w:asciiTheme="minorHAnsi" w:eastAsia="Calibri" w:hAnsiTheme="minorHAnsi" w:cstheme="minorHAnsi"/>
          <w:sz w:val="22"/>
          <w:szCs w:val="22"/>
        </w:rPr>
        <w:t>d</w:t>
      </w:r>
      <w:r w:rsidRPr="00B14EB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students</w:t>
      </w:r>
      <w:r w:rsidRPr="00B14EB3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t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4EB3">
        <w:rPr>
          <w:rFonts w:asciiTheme="minorHAnsi" w:eastAsia="Calibri" w:hAnsiTheme="minorHAnsi" w:cstheme="minorHAnsi"/>
          <w:sz w:val="22"/>
          <w:szCs w:val="22"/>
        </w:rPr>
        <w:t>at</w:t>
      </w:r>
      <w:r w:rsidRPr="00B14EB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c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llabor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4EB3">
        <w:rPr>
          <w:rFonts w:asciiTheme="minorHAnsi" w:eastAsia="Calibri" w:hAnsiTheme="minorHAnsi" w:cstheme="minorHAnsi"/>
          <w:sz w:val="22"/>
          <w:szCs w:val="22"/>
        </w:rPr>
        <w:t>te</w:t>
      </w:r>
      <w:r w:rsidRPr="00B14EB3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n</w:t>
      </w:r>
      <w:r w:rsidRPr="00B14EB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B14EB3">
        <w:rPr>
          <w:rFonts w:asciiTheme="minorHAnsi" w:eastAsia="Calibri" w:hAnsiTheme="minorHAnsi" w:cstheme="minorHAnsi"/>
          <w:w w:val="99"/>
          <w:sz w:val="22"/>
          <w:szCs w:val="22"/>
        </w:rPr>
        <w:t>ntrep</w:t>
      </w:r>
      <w:r w:rsidRPr="00B14EB3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r</w:t>
      </w:r>
      <w:r w:rsidRPr="00B14EB3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B14EB3">
        <w:rPr>
          <w:rFonts w:asciiTheme="minorHAnsi" w:eastAsia="Calibri" w:hAnsiTheme="minorHAnsi" w:cstheme="minorHAnsi"/>
          <w:w w:val="99"/>
          <w:sz w:val="22"/>
          <w:szCs w:val="22"/>
        </w:rPr>
        <w:t>neurial</w:t>
      </w:r>
      <w:r w:rsidRPr="00B14EB3">
        <w:rPr>
          <w:rFonts w:asciiTheme="minorHAnsi" w:eastAsia="Calibri" w:hAnsiTheme="minorHAnsi" w:cstheme="minorHAnsi"/>
          <w:spacing w:val="-12"/>
          <w:w w:val="99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proje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14EB3">
        <w:rPr>
          <w:rFonts w:asciiTheme="minorHAnsi" w:eastAsia="Calibri" w:hAnsiTheme="minorHAnsi" w:cstheme="minorHAnsi"/>
          <w:sz w:val="22"/>
          <w:szCs w:val="22"/>
        </w:rPr>
        <w:t>ts</w:t>
      </w:r>
      <w:r w:rsidRPr="00B14EB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th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14EB3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E6FD877" w14:textId="77777777" w:rsidR="00980396" w:rsidRPr="00B14EB3" w:rsidRDefault="00787C97" w:rsidP="00B14EB3">
      <w:pPr>
        <w:spacing w:before="5"/>
        <w:ind w:left="154"/>
        <w:rPr>
          <w:rFonts w:asciiTheme="minorHAnsi" w:eastAsia="Calibri" w:hAnsiTheme="minorHAnsi" w:cstheme="minorHAnsi"/>
          <w:sz w:val="22"/>
          <w:szCs w:val="22"/>
        </w:rPr>
      </w:pPr>
      <w:r w:rsidRPr="00B14EB3">
        <w:rPr>
          <w:rFonts w:asciiTheme="minorHAnsi" w:eastAsia="Calibri" w:hAnsiTheme="minorHAnsi" w:cstheme="minorHAnsi"/>
          <w:sz w:val="22"/>
          <w:szCs w:val="22"/>
        </w:rPr>
        <w:t>improve</w:t>
      </w:r>
      <w:r w:rsidRPr="00B14EB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the</w:t>
      </w:r>
      <w:r w:rsidRPr="00B14EB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14EB3">
        <w:rPr>
          <w:rFonts w:asciiTheme="minorHAnsi" w:eastAsia="Calibri" w:hAnsiTheme="minorHAnsi" w:cstheme="minorHAnsi"/>
          <w:sz w:val="22"/>
          <w:szCs w:val="22"/>
        </w:rPr>
        <w:t>tanda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14EB3">
        <w:rPr>
          <w:rFonts w:asciiTheme="minorHAnsi" w:eastAsia="Calibri" w:hAnsiTheme="minorHAnsi" w:cstheme="minorHAnsi"/>
          <w:sz w:val="22"/>
          <w:szCs w:val="22"/>
        </w:rPr>
        <w:t>d</w:t>
      </w:r>
      <w:r w:rsidRPr="00B14EB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f</w:t>
      </w:r>
      <w:r w:rsidRPr="00B14EB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li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14EB3">
        <w:rPr>
          <w:rFonts w:asciiTheme="minorHAnsi" w:eastAsia="Calibri" w:hAnsiTheme="minorHAnsi" w:cstheme="minorHAnsi"/>
          <w:sz w:val="22"/>
          <w:szCs w:val="22"/>
        </w:rPr>
        <w:t>ing</w:t>
      </w:r>
      <w:r w:rsidRPr="00B14EB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f</w:t>
      </w:r>
      <w:r w:rsidRPr="00B14EB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pe</w:t>
      </w:r>
      <w:r w:rsidRPr="00B14EB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14EB3">
        <w:rPr>
          <w:rFonts w:asciiTheme="minorHAnsi" w:eastAsia="Calibri" w:hAnsiTheme="minorHAnsi" w:cstheme="minorHAnsi"/>
          <w:sz w:val="22"/>
          <w:szCs w:val="22"/>
        </w:rPr>
        <w:t>ple</w:t>
      </w:r>
      <w:r w:rsidRPr="00B14EB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across</w:t>
      </w:r>
      <w:r w:rsidRPr="00B14EB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z w:val="22"/>
          <w:szCs w:val="22"/>
        </w:rPr>
        <w:t>t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4EB3">
        <w:rPr>
          <w:rFonts w:asciiTheme="minorHAnsi" w:eastAsia="Calibri" w:hAnsiTheme="minorHAnsi" w:cstheme="minorHAnsi"/>
          <w:sz w:val="22"/>
          <w:szCs w:val="22"/>
        </w:rPr>
        <w:t>e</w:t>
      </w:r>
      <w:r w:rsidRPr="00B14EB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glo</w:t>
      </w:r>
      <w:r w:rsidRPr="00B14EB3">
        <w:rPr>
          <w:rFonts w:asciiTheme="minorHAnsi" w:eastAsia="Calibri" w:hAnsiTheme="minorHAnsi" w:cstheme="minorHAnsi"/>
          <w:sz w:val="22"/>
          <w:szCs w:val="22"/>
        </w:rPr>
        <w:t>b</w:t>
      </w:r>
      <w:r w:rsidRPr="00B14EB3">
        <w:rPr>
          <w:rFonts w:asciiTheme="minorHAnsi" w:eastAsia="Calibri" w:hAnsiTheme="minorHAnsi" w:cstheme="minorHAnsi"/>
          <w:spacing w:val="1"/>
          <w:sz w:val="22"/>
          <w:szCs w:val="22"/>
        </w:rPr>
        <w:t>e.</w:t>
      </w:r>
    </w:p>
    <w:p w14:paraId="63D02412" w14:textId="77777777" w:rsidR="00980396" w:rsidRPr="00B14EB3" w:rsidRDefault="00980396" w:rsidP="00B14EB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304B462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Active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university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role,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averaging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-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5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hours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per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z w:val="22"/>
          <w:szCs w:val="22"/>
        </w:rPr>
        <w:t>eek.</w:t>
      </w:r>
    </w:p>
    <w:p w14:paraId="2688F862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AD86D7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Managed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UOW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Business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Advisory</w:t>
      </w:r>
      <w:r w:rsidRPr="00B14EB3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ard.</w:t>
      </w:r>
    </w:p>
    <w:p w14:paraId="6F1ACBA1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02E47C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rdinated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am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25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students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thr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local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volu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teer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projects.</w:t>
      </w:r>
    </w:p>
    <w:p w14:paraId="740452C5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4E834CB" w14:textId="77777777" w:rsidR="00980396" w:rsidRPr="00B14EB3" w:rsidRDefault="00787C97" w:rsidP="00B14EB3">
      <w:pPr>
        <w:tabs>
          <w:tab w:val="left" w:pos="560"/>
        </w:tabs>
        <w:ind w:left="596" w:right="395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Presented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sz w:val="22"/>
          <w:szCs w:val="22"/>
        </w:rPr>
        <w:t>usiness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dels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volunteer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projects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nati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B14EB3">
        <w:rPr>
          <w:rFonts w:asciiTheme="minorHAnsi" w:eastAsia="Arial" w:hAnsiTheme="minorHAnsi" w:cstheme="minorHAnsi"/>
          <w:sz w:val="22"/>
          <w:szCs w:val="22"/>
        </w:rPr>
        <w:t>al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Enactus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B14EB3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led the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team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national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semi-finals.</w:t>
      </w:r>
    </w:p>
    <w:p w14:paraId="3B3E38DF" w14:textId="77777777" w:rsidR="00980396" w:rsidRPr="00B14EB3" w:rsidRDefault="00980396" w:rsidP="00B14E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1896C8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Volunteer</w:t>
      </w:r>
    </w:p>
    <w:p w14:paraId="135D5358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International</w:t>
      </w:r>
      <w:r w:rsidRPr="00B14EB3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B14EB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Volunteers</w:t>
      </w:r>
      <w:r w:rsidRPr="00B14EB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(ISV)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Jan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Feb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2013</w:t>
      </w:r>
    </w:p>
    <w:p w14:paraId="7E5324E4" w14:textId="77777777" w:rsidR="00980396" w:rsidRPr="00B14EB3" w:rsidRDefault="00980396" w:rsidP="00B14E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BB3B6F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B14EB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Two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week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sit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Mong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Ngok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(remote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tribal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mountain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village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north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hailand).</w:t>
      </w:r>
    </w:p>
    <w:p w14:paraId="67E3EDDC" w14:textId="77777777" w:rsidR="00980396" w:rsidRPr="00B14EB3" w:rsidRDefault="00980396" w:rsidP="00B14EB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E28F746" w14:textId="77777777" w:rsidR="00980396" w:rsidRPr="00B14EB3" w:rsidRDefault="00787C97" w:rsidP="00B14EB3">
      <w:pPr>
        <w:tabs>
          <w:tab w:val="left" w:pos="580"/>
        </w:tabs>
        <w:ind w:left="599" w:right="812" w:hanging="360"/>
        <w:rPr>
          <w:rFonts w:asciiTheme="minorHAnsi" w:eastAsia="Arial" w:hAnsiTheme="minorHAnsi" w:cstheme="minorHAnsi"/>
          <w:sz w:val="22"/>
          <w:szCs w:val="22"/>
        </w:rPr>
        <w:sectPr w:rsidR="00980396" w:rsidRPr="00B14EB3">
          <w:type w:val="continuous"/>
          <w:pgSz w:w="11920" w:h="16840"/>
          <w:pgMar w:top="1260" w:right="960" w:bottom="0" w:left="980" w:header="720" w:footer="720" w:gutter="0"/>
          <w:cols w:space="720"/>
        </w:sectPr>
      </w:pPr>
      <w:r w:rsidRPr="00B14EB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Assisted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construc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ion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western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style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toilet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block,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school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 teaching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glish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chil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z w:val="22"/>
          <w:szCs w:val="22"/>
        </w:rPr>
        <w:t>ren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at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the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cal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sch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ol.</w:t>
      </w:r>
    </w:p>
    <w:p w14:paraId="74A316E9" w14:textId="77777777" w:rsidR="00980396" w:rsidRPr="00B14EB3" w:rsidRDefault="00787C97" w:rsidP="00B14EB3">
      <w:pPr>
        <w:spacing w:before="7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lastRenderedPageBreak/>
        <w:pict w14:anchorId="289AB22E">
          <v:group id="_x0000_s1032" style="position:absolute;left:0;text-align:left;margin-left:51.3pt;margin-top:24.8pt;width:492.7pt;height:0;z-index:-251654144;mso-position-horizontal-relative:page" coordorigin="1026,496" coordsize="9854,0">
            <v:shape id="_x0000_s1033" style="position:absolute;left:1026;top:496;width:9854;height:0" coordorigin="1026,496" coordsize="9854,0" path="m1026,496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w w:val="99"/>
          <w:sz w:val="22"/>
          <w:szCs w:val="22"/>
        </w:rPr>
        <w:t>VOLUNTARY</w:t>
      </w:r>
      <w:r w:rsidRPr="00B14EB3">
        <w:rPr>
          <w:rFonts w:asciiTheme="minorHAnsi" w:eastAsia="Arial" w:hAnsiTheme="minorHAnsi" w:cstheme="minorHAnsi"/>
          <w:b/>
          <w:color w:val="16355D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EXP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RI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NCE</w:t>
      </w:r>
      <w:r w:rsidRPr="00B14EB3">
        <w:rPr>
          <w:rFonts w:asciiTheme="minorHAnsi" w:eastAsia="Arial" w:hAnsiTheme="minorHAnsi" w:cstheme="minorHAnsi"/>
          <w:b/>
          <w:color w:val="16355D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(cont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nued)</w:t>
      </w:r>
    </w:p>
    <w:p w14:paraId="2FB2EAB9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7DE37B44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1AFCEB86" w14:textId="77777777" w:rsidR="00980396" w:rsidRPr="00B14EB3" w:rsidRDefault="00980396" w:rsidP="00B14EB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3E4250E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Juniors</w:t>
      </w:r>
      <w:r w:rsidRPr="00B14EB3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ach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2009</w:t>
      </w:r>
      <w:r w:rsidRPr="00B14EB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2013</w:t>
      </w:r>
    </w:p>
    <w:p w14:paraId="126E7ED4" w14:textId="77777777" w:rsidR="00980396" w:rsidRPr="00B14EB3" w:rsidRDefault="00980396" w:rsidP="00B14EB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043E7E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Kiama</w:t>
      </w:r>
      <w:r w:rsidRPr="00B14EB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Net</w:t>
      </w:r>
      <w:r w:rsidRPr="00B14EB3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B14EB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Club</w:t>
      </w:r>
    </w:p>
    <w:p w14:paraId="21DE3973" w14:textId="77777777" w:rsidR="00980396" w:rsidRPr="00B14EB3" w:rsidRDefault="00980396" w:rsidP="00B14EB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54EA3CD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Coached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j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nior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netball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te</w:t>
      </w:r>
      <w:r w:rsidRPr="00B14EB3">
        <w:rPr>
          <w:rFonts w:asciiTheme="minorHAnsi" w:eastAsia="Arial" w:hAnsiTheme="minorHAnsi" w:cstheme="minorHAnsi"/>
          <w:sz w:val="22"/>
          <w:szCs w:val="22"/>
        </w:rPr>
        <w:t>am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through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four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years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(7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–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11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yrs).</w:t>
      </w:r>
    </w:p>
    <w:p w14:paraId="14EEE410" w14:textId="77777777" w:rsidR="00980396" w:rsidRPr="00B14EB3" w:rsidRDefault="00980396" w:rsidP="00B14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B00591" w14:textId="77777777" w:rsidR="00980396" w:rsidRPr="00B14EB3" w:rsidRDefault="00787C97" w:rsidP="00B14EB3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</w:t>
      </w:r>
      <w:r w:rsidRPr="00B14EB3">
        <w:rPr>
          <w:rFonts w:asciiTheme="minorHAnsi" w:eastAsia="Segoe MDL2 Assets" w:hAnsiTheme="minorHAnsi" w:cstheme="minorHAnsi"/>
          <w:spacing w:val="24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Won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2012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2013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gr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finals.</w:t>
      </w:r>
    </w:p>
    <w:p w14:paraId="1AD257A8" w14:textId="77777777" w:rsidR="00980396" w:rsidRPr="00B14EB3" w:rsidRDefault="00980396" w:rsidP="00B14EB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279828E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5A922FBE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353E61AB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UniCrew</w:t>
      </w:r>
      <w:r w:rsidRPr="00B14EB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Member                                            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B14EB3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2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015</w:t>
      </w:r>
    </w:p>
    <w:p w14:paraId="3535A833" w14:textId="77777777" w:rsidR="00980396" w:rsidRPr="00B14EB3" w:rsidRDefault="00980396" w:rsidP="00B14EB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6828684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Centre</w:t>
      </w:r>
      <w:r w:rsidRPr="00B14EB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B14EB3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b/>
          <w:w w:val="99"/>
          <w:sz w:val="22"/>
          <w:szCs w:val="22"/>
        </w:rPr>
        <w:t>gagement,</w:t>
      </w:r>
      <w:r w:rsidRPr="00B14EB3">
        <w:rPr>
          <w:rFonts w:asciiTheme="minorHAnsi" w:eastAsia="Arial" w:hAnsiTheme="minorHAnsi" w:cstheme="minorHAnsi"/>
          <w:b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B14EB3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14EB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Wollongong</w:t>
      </w:r>
    </w:p>
    <w:p w14:paraId="386F5590" w14:textId="77777777" w:rsidR="00980396" w:rsidRPr="00B14EB3" w:rsidRDefault="00980396" w:rsidP="00B14EB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324676" w14:textId="77777777" w:rsidR="00980396" w:rsidRPr="00B14EB3" w:rsidRDefault="00787C97" w:rsidP="00B14EB3">
      <w:pPr>
        <w:tabs>
          <w:tab w:val="left" w:pos="560"/>
        </w:tabs>
        <w:ind w:left="597" w:right="978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UOW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Budd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es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program: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Spent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fortnightly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lunchtime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activity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chat</w:t>
      </w:r>
      <w:r w:rsidRPr="00B14EB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sessions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with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B14EB3">
        <w:rPr>
          <w:rFonts w:asciiTheme="minorHAnsi" w:eastAsia="Arial" w:hAnsiTheme="minorHAnsi" w:cstheme="minorHAnsi"/>
          <w:sz w:val="22"/>
          <w:szCs w:val="22"/>
        </w:rPr>
        <w:t>w international</w:t>
      </w:r>
      <w:r w:rsidRPr="00B14EB3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students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to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build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frien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14EB3">
        <w:rPr>
          <w:rFonts w:asciiTheme="minorHAnsi" w:eastAsia="Arial" w:hAnsiTheme="minorHAnsi" w:cstheme="minorHAnsi"/>
          <w:sz w:val="22"/>
          <w:szCs w:val="22"/>
        </w:rPr>
        <w:t>ships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z w:val="22"/>
          <w:szCs w:val="22"/>
        </w:rPr>
        <w:t>elcoming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university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14EB3">
        <w:rPr>
          <w:rFonts w:asciiTheme="minorHAnsi" w:eastAsia="Arial" w:hAnsiTheme="minorHAnsi" w:cstheme="minorHAnsi"/>
          <w:sz w:val="22"/>
          <w:szCs w:val="22"/>
        </w:rPr>
        <w:t>vironment.</w:t>
      </w:r>
    </w:p>
    <w:p w14:paraId="7DC5EBD7" w14:textId="77777777" w:rsidR="00980396" w:rsidRPr="00B14EB3" w:rsidRDefault="00980396" w:rsidP="00B14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F5822E" w14:textId="77777777" w:rsidR="00980396" w:rsidRPr="00B14EB3" w:rsidRDefault="00787C97" w:rsidP="00B14EB3">
      <w:pPr>
        <w:tabs>
          <w:tab w:val="left" w:pos="560"/>
        </w:tabs>
        <w:ind w:left="597" w:right="375" w:hanging="356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4EB3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4EB3">
        <w:rPr>
          <w:rFonts w:asciiTheme="minorHAnsi" w:eastAsia="Arial" w:hAnsiTheme="minorHAnsi" w:cstheme="minorHAnsi"/>
          <w:sz w:val="22"/>
          <w:szCs w:val="22"/>
        </w:rPr>
        <w:t>Assisted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hosting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f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weekly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triv</w:t>
      </w:r>
      <w:r w:rsidRPr="00B14EB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nights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at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14EB3">
        <w:rPr>
          <w:rFonts w:asciiTheme="minorHAnsi" w:eastAsia="Arial" w:hAnsiTheme="minorHAnsi" w:cstheme="minorHAnsi"/>
          <w:sz w:val="22"/>
          <w:szCs w:val="22"/>
        </w:rPr>
        <w:t>he</w:t>
      </w:r>
      <w:r w:rsidRPr="00B14EB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which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involved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interacting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with audiences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nd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some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sz w:val="22"/>
          <w:szCs w:val="22"/>
        </w:rPr>
        <w:t>crophone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work.</w:t>
      </w:r>
    </w:p>
    <w:p w14:paraId="618FE7EA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68C0E79A" w14:textId="77777777" w:rsidR="00980396" w:rsidRPr="00B14EB3" w:rsidRDefault="00980396" w:rsidP="00B14EB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B81F8DA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pict w14:anchorId="51B246AE">
          <v:group id="_x0000_s1030" style="position:absolute;left:0;text-align:left;margin-left:51.3pt;margin-top:29.5pt;width:492.7pt;height:0;z-index:-251655168;mso-position-horizontal-relative:page" coordorigin="1026,590" coordsize="9854,0">
            <v:shape id="_x0000_s1031" style="position:absolute;left:1026;top:590;width:9854;height:0" coordorigin="1026,590" coordsize="9854,0" path="m1026,590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w w:val="99"/>
          <w:sz w:val="22"/>
          <w:szCs w:val="22"/>
        </w:rPr>
        <w:t>PRO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w w:val="99"/>
          <w:sz w:val="22"/>
          <w:szCs w:val="22"/>
        </w:rPr>
        <w:t>FE</w:t>
      </w:r>
      <w:r w:rsidRPr="00B14EB3">
        <w:rPr>
          <w:rFonts w:asciiTheme="minorHAnsi" w:eastAsia="Arial" w:hAnsiTheme="minorHAnsi" w:cstheme="minorHAnsi"/>
          <w:b/>
          <w:color w:val="16355D"/>
          <w:w w:val="99"/>
          <w:sz w:val="22"/>
          <w:szCs w:val="22"/>
        </w:rPr>
        <w:t>SS</w:t>
      </w:r>
      <w:r w:rsidRPr="00B14EB3">
        <w:rPr>
          <w:rFonts w:asciiTheme="minorHAnsi" w:eastAsia="Arial" w:hAnsiTheme="minorHAnsi" w:cstheme="minorHAnsi"/>
          <w:b/>
          <w:color w:val="16355D"/>
          <w:spacing w:val="3"/>
          <w:w w:val="99"/>
          <w:sz w:val="22"/>
          <w:szCs w:val="22"/>
        </w:rPr>
        <w:t>I</w:t>
      </w:r>
      <w:r w:rsidRPr="00B14EB3">
        <w:rPr>
          <w:rFonts w:asciiTheme="minorHAnsi" w:eastAsia="Arial" w:hAnsiTheme="minorHAnsi" w:cstheme="minorHAnsi"/>
          <w:b/>
          <w:color w:val="16355D"/>
          <w:w w:val="99"/>
          <w:sz w:val="22"/>
          <w:szCs w:val="22"/>
        </w:rPr>
        <w:t>ONAL</w:t>
      </w:r>
      <w:r w:rsidRPr="00B14EB3">
        <w:rPr>
          <w:rFonts w:asciiTheme="minorHAnsi" w:eastAsia="Arial" w:hAnsiTheme="minorHAnsi" w:cstheme="minorHAnsi"/>
          <w:b/>
          <w:color w:val="16355D"/>
          <w:spacing w:val="-7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MEMBERSHIPS</w:t>
      </w:r>
    </w:p>
    <w:p w14:paraId="5434B157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048430E6" w14:textId="77777777" w:rsidR="00980396" w:rsidRPr="00B14EB3" w:rsidRDefault="00980396" w:rsidP="00B14EB3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E54964F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B14EB3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Engineers</w:t>
      </w:r>
      <w:r w:rsidRPr="00B14EB3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ustralia,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14EB3">
        <w:rPr>
          <w:rFonts w:asciiTheme="minorHAnsi" w:eastAsia="Arial" w:hAnsiTheme="minorHAnsi" w:cstheme="minorHAnsi"/>
          <w:sz w:val="22"/>
          <w:szCs w:val="22"/>
        </w:rPr>
        <w:t>dent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Memb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sz w:val="22"/>
          <w:szCs w:val="22"/>
        </w:rPr>
        <w:t>r</w:t>
      </w:r>
    </w:p>
    <w:p w14:paraId="6E173BB9" w14:textId="77777777" w:rsidR="00980396" w:rsidRPr="00B14EB3" w:rsidRDefault="00980396" w:rsidP="00B14E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C5B1F0C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B14EB3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Engineers</w:t>
      </w:r>
      <w:r w:rsidRPr="00B14EB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without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Borders,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Student</w:t>
      </w:r>
      <w:r w:rsidRPr="00B14EB3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Member</w:t>
      </w:r>
    </w:p>
    <w:p w14:paraId="1EC2C622" w14:textId="77777777" w:rsidR="00980396" w:rsidRPr="00B14EB3" w:rsidRDefault="00980396" w:rsidP="00B14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137D7BA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B14EB3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Women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in</w:t>
      </w:r>
      <w:r w:rsidRPr="00B14EB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Engineering,</w:t>
      </w:r>
      <w:r w:rsidRPr="00B14EB3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Member</w:t>
      </w:r>
    </w:p>
    <w:p w14:paraId="465BB816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47B202B4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131E7DA6" w14:textId="77777777" w:rsidR="00980396" w:rsidRPr="00B14EB3" w:rsidRDefault="00980396" w:rsidP="00B14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3C6FD02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pict w14:anchorId="3F4E755A">
          <v:group id="_x0000_s1028" style="position:absolute;left:0;text-align:left;margin-left:51.3pt;margin-top:22.5pt;width:492.7pt;height:0;z-index:-251657216;mso-position-horizontal-relative:page" coordorigin="1026,450" coordsize="9854,0">
            <v:shape id="_x0000_s1029" style="position:absolute;left:1026;top:450;width:9854;height:0" coordorigin="1026,450" coordsize="9854,0" path="m1026,450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INTERESTS</w:t>
      </w:r>
    </w:p>
    <w:p w14:paraId="53E4F5F0" w14:textId="77777777" w:rsidR="00980396" w:rsidRPr="00B14EB3" w:rsidRDefault="00980396" w:rsidP="00B14E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BBEB95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w w:val="99"/>
          <w:sz w:val="22"/>
          <w:szCs w:val="22"/>
        </w:rPr>
        <w:t>Representative</w:t>
      </w:r>
      <w:r w:rsidRPr="00B14EB3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netball</w:t>
      </w:r>
      <w:r w:rsidRPr="00B14EB3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u.21’s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(Illa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14EB3">
        <w:rPr>
          <w:rFonts w:asciiTheme="minorHAnsi" w:eastAsia="Arial" w:hAnsiTheme="minorHAnsi" w:cstheme="minorHAnsi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sz w:val="22"/>
          <w:szCs w:val="22"/>
        </w:rPr>
        <w:t>ra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District</w:t>
      </w:r>
      <w:r w:rsidRPr="00B14EB3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Netball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Association)</w:t>
      </w:r>
      <w:r w:rsidRPr="00B14EB3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14EB3">
        <w:rPr>
          <w:rFonts w:asciiTheme="minorHAnsi" w:eastAsia="Arial" w:hAnsiTheme="minorHAnsi" w:cstheme="minorHAnsi"/>
          <w:sz w:val="22"/>
          <w:szCs w:val="22"/>
        </w:rPr>
        <w:t>10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-</w:t>
      </w:r>
      <w:r w:rsidRPr="00B14EB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71495C1D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5FAC17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Open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Division</w:t>
      </w:r>
      <w:r w:rsidRPr="00B14EB3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Regional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State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League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Player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(S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uth</w:t>
      </w:r>
      <w:r w:rsidRPr="00B14EB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Coast)</w:t>
      </w:r>
      <w:r w:rsidRPr="00B14EB3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3F59A308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D037FB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Yoga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(weekly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classes</w:t>
      </w:r>
      <w:r w:rsidRPr="00B14EB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for</w:t>
      </w:r>
      <w:r w:rsidRPr="00B14EB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last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two</w:t>
      </w:r>
      <w:r w:rsidRPr="00B14EB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ye</w:t>
      </w:r>
      <w:r w:rsidRPr="00B14EB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14EB3">
        <w:rPr>
          <w:rFonts w:asciiTheme="minorHAnsi" w:eastAsia="Arial" w:hAnsiTheme="minorHAnsi" w:cstheme="minorHAnsi"/>
          <w:sz w:val="22"/>
          <w:szCs w:val="22"/>
        </w:rPr>
        <w:t>rs)</w:t>
      </w:r>
    </w:p>
    <w:p w14:paraId="0B007C5E" w14:textId="77777777" w:rsidR="00980396" w:rsidRPr="00B14EB3" w:rsidRDefault="00980396" w:rsidP="00B14E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AFD015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B14EB3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Running</w:t>
      </w:r>
    </w:p>
    <w:p w14:paraId="6FCE765D" w14:textId="77777777" w:rsidR="00980396" w:rsidRPr="00B14EB3" w:rsidRDefault="00980396" w:rsidP="00B14EB3">
      <w:pPr>
        <w:rPr>
          <w:rFonts w:asciiTheme="minorHAnsi" w:hAnsiTheme="minorHAnsi" w:cstheme="minorHAnsi"/>
          <w:sz w:val="22"/>
          <w:szCs w:val="22"/>
        </w:rPr>
      </w:pPr>
    </w:p>
    <w:p w14:paraId="5E9FCB97" w14:textId="77777777" w:rsidR="00980396" w:rsidRPr="00B14EB3" w:rsidRDefault="00980396" w:rsidP="00B14EB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35238CC" w14:textId="77777777" w:rsidR="00980396" w:rsidRPr="00B14EB3" w:rsidRDefault="00787C97" w:rsidP="00B14EB3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hAnsiTheme="minorHAnsi" w:cstheme="minorHAnsi"/>
          <w:sz w:val="22"/>
          <w:szCs w:val="22"/>
        </w:rPr>
        <w:pict w14:anchorId="3FF8C600">
          <v:group id="_x0000_s1026" style="position:absolute;left:0;text-align:left;margin-left:51.3pt;margin-top:22.4pt;width:492.7pt;height:0;z-index:-251656192;mso-position-horizontal-relative:page" coordorigin="1026,448" coordsize="9854,0">
            <v:shape id="_x0000_s1027" style="position:absolute;left:1026;top:448;width:9854;height:0" coordorigin="1026,448" coordsize="9854,0" path="m1026,448r9854,e" filled="f" strokecolor="#16355d" strokeweight="2.32pt">
              <v:path arrowok="t"/>
            </v:shape>
            <w10:wrap anchorx="page"/>
          </v:group>
        </w:pic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REF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R</w:t>
      </w:r>
      <w:r w:rsidRPr="00B14EB3">
        <w:rPr>
          <w:rFonts w:asciiTheme="minorHAnsi" w:eastAsia="Arial" w:hAnsiTheme="minorHAnsi" w:cstheme="minorHAnsi"/>
          <w:b/>
          <w:color w:val="16355D"/>
          <w:spacing w:val="1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spacing w:val="2"/>
          <w:sz w:val="22"/>
          <w:szCs w:val="22"/>
        </w:rPr>
        <w:t>E</w:t>
      </w:r>
      <w:r w:rsidRPr="00B14EB3">
        <w:rPr>
          <w:rFonts w:asciiTheme="minorHAnsi" w:eastAsia="Arial" w:hAnsiTheme="minorHAnsi" w:cstheme="minorHAnsi"/>
          <w:b/>
          <w:color w:val="16355D"/>
          <w:sz w:val="22"/>
          <w:szCs w:val="22"/>
        </w:rPr>
        <w:t>S</w:t>
      </w:r>
    </w:p>
    <w:p w14:paraId="7459B4E3" w14:textId="77777777" w:rsidR="00980396" w:rsidRPr="00B14EB3" w:rsidRDefault="00980396" w:rsidP="00B14EB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7D4CF2" w14:textId="77777777" w:rsidR="00980396" w:rsidRPr="00B14EB3" w:rsidRDefault="00787C97" w:rsidP="00B14EB3">
      <w:pPr>
        <w:ind w:left="154" w:right="2957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b/>
          <w:sz w:val="22"/>
          <w:szCs w:val="22"/>
        </w:rPr>
        <w:t>Julia</w:t>
      </w:r>
      <w:r w:rsidRPr="00B14EB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Bloggs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</w:t>
      </w:r>
      <w:r w:rsidRPr="00B14EB3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>David</w:t>
      </w:r>
      <w:r w:rsidRPr="00B14EB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b/>
          <w:sz w:val="22"/>
          <w:szCs w:val="22"/>
        </w:rPr>
        <w:t xml:space="preserve">Chee </w:t>
      </w:r>
      <w:r w:rsidRPr="00B14EB3">
        <w:rPr>
          <w:rFonts w:asciiTheme="minorHAnsi" w:eastAsia="Arial" w:hAnsiTheme="minorHAnsi" w:cstheme="minorHAnsi"/>
          <w:sz w:val="22"/>
          <w:szCs w:val="22"/>
        </w:rPr>
        <w:t>Consulting</w:t>
      </w:r>
      <w:r w:rsidRPr="00B14EB3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Engineer                                               </w:t>
      </w:r>
      <w:r w:rsidRPr="00B14EB3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Sales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Team</w:t>
      </w:r>
      <w:r w:rsidRPr="00B14EB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Leader Northrop</w:t>
      </w:r>
      <w:r w:rsidRPr="00B14EB3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C</w:t>
      </w:r>
      <w:r w:rsidRPr="00B14EB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B14EB3">
        <w:rPr>
          <w:rFonts w:asciiTheme="minorHAnsi" w:eastAsia="Arial" w:hAnsiTheme="minorHAnsi" w:cstheme="minorHAnsi"/>
          <w:sz w:val="22"/>
          <w:szCs w:val="22"/>
        </w:rPr>
        <w:t>nsulting</w:t>
      </w:r>
      <w:r w:rsidRPr="00B14EB3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En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ineers                              </w:t>
      </w:r>
      <w:r w:rsidRPr="00B14EB3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Myer</w:t>
      </w:r>
    </w:p>
    <w:p w14:paraId="51FDA9B8" w14:textId="77777777" w:rsidR="00980396" w:rsidRPr="00B14EB3" w:rsidRDefault="00787C97" w:rsidP="00B14EB3">
      <w:pPr>
        <w:spacing w:before="5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Wollongong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</w:t>
      </w:r>
      <w:r w:rsidRPr="00B14EB3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Wollongong</w:t>
      </w:r>
    </w:p>
    <w:p w14:paraId="0B64CE77" w14:textId="77777777" w:rsidR="00980396" w:rsidRPr="00B14EB3" w:rsidRDefault="00980396" w:rsidP="00B14E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5515DCF" w14:textId="77777777" w:rsidR="00980396" w:rsidRPr="00B14EB3" w:rsidRDefault="00787C97" w:rsidP="00B14EB3">
      <w:pPr>
        <w:ind w:left="154" w:right="2064"/>
        <w:rPr>
          <w:rFonts w:asciiTheme="minorHAnsi" w:eastAsia="Arial" w:hAnsiTheme="minorHAnsi" w:cstheme="minorHAnsi"/>
          <w:sz w:val="22"/>
          <w:szCs w:val="22"/>
        </w:rPr>
      </w:pPr>
      <w:r w:rsidRPr="00B14EB3">
        <w:rPr>
          <w:rFonts w:asciiTheme="minorHAnsi" w:eastAsia="Arial" w:hAnsiTheme="minorHAnsi" w:cstheme="minorHAnsi"/>
          <w:sz w:val="22"/>
          <w:szCs w:val="22"/>
        </w:rPr>
        <w:t>00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0000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00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                       </w:t>
      </w:r>
      <w:r w:rsidRPr="00B14EB3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00</w:t>
      </w:r>
      <w:r w:rsidRPr="00B14EB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0000</w:t>
      </w:r>
      <w:r w:rsidRPr="00B14EB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4EB3">
        <w:rPr>
          <w:rFonts w:asciiTheme="minorHAnsi" w:eastAsia="Arial" w:hAnsiTheme="minorHAnsi" w:cstheme="minorHAnsi"/>
          <w:sz w:val="22"/>
          <w:szCs w:val="22"/>
        </w:rPr>
        <w:t>00</w:t>
      </w:r>
      <w:r w:rsidRPr="00B14EB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14EB3">
        <w:rPr>
          <w:rFonts w:asciiTheme="minorHAnsi" w:eastAsia="Arial" w:hAnsiTheme="minorHAnsi" w:cstheme="minorHAnsi"/>
          <w:sz w:val="22"/>
          <w:szCs w:val="22"/>
        </w:rPr>
        <w:t xml:space="preserve">0 </w:t>
      </w:r>
      <w:hyperlink r:id="rId9">
        <w:r w:rsidRPr="00B14EB3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juliab@nor</w:t>
        </w:r>
        <w:r w:rsidRPr="00B14EB3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B14EB3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hropsample.com.au</w:t>
        </w:r>
      </w:hyperlink>
      <w:r w:rsidRPr="00B14EB3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                             </w:t>
      </w:r>
      <w:r w:rsidRPr="00B14EB3">
        <w:rPr>
          <w:rFonts w:asciiTheme="minorHAnsi" w:eastAsia="Arial" w:hAnsiTheme="minorHAnsi" w:cstheme="minorHAnsi"/>
          <w:color w:val="0000FF"/>
          <w:spacing w:val="20"/>
          <w:sz w:val="22"/>
          <w:szCs w:val="22"/>
        </w:rPr>
        <w:t xml:space="preserve"> </w:t>
      </w:r>
      <w:hyperlink r:id="rId10">
        <w:r w:rsidRPr="00B14EB3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dchee@myersample.com.au</w:t>
        </w:r>
      </w:hyperlink>
    </w:p>
    <w:sectPr w:rsidR="00980396" w:rsidRPr="00B14EB3">
      <w:pgSz w:w="11920" w:h="16840"/>
      <w:pgMar w:top="920" w:right="940" w:bottom="0" w:left="980" w:header="0" w:footer="1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6AFDB" w14:textId="77777777" w:rsidR="00787C97" w:rsidRDefault="00787C97">
      <w:r>
        <w:separator/>
      </w:r>
    </w:p>
  </w:endnote>
  <w:endnote w:type="continuationSeparator" w:id="0">
    <w:p w14:paraId="4A178185" w14:textId="77777777" w:rsidR="00787C97" w:rsidRDefault="0078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936F" w14:textId="4E0706A2" w:rsidR="00980396" w:rsidRDefault="00B14EB3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F46183E" wp14:editId="4B5D1BF9">
              <wp:simplePos x="0" y="0"/>
              <wp:positionH relativeFrom="page">
                <wp:posOffset>701040</wp:posOffset>
              </wp:positionH>
              <wp:positionV relativeFrom="page">
                <wp:posOffset>10312400</wp:posOffset>
              </wp:positionV>
              <wp:extent cx="6158230" cy="0"/>
              <wp:effectExtent l="15240" t="15875" r="17780" b="2222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8230" cy="0"/>
                        <a:chOff x="1104" y="16240"/>
                        <a:chExt cx="9698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104" y="16240"/>
                          <a:ext cx="9698" cy="0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10802 1104"/>
                            <a:gd name="T3" fmla="*/ T2 w 96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8"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29464">
                          <a:solidFill>
                            <a:srgbClr val="16355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2D0169" id="Group 3" o:spid="_x0000_s1026" style="position:absolute;margin-left:55.2pt;margin-top:812pt;width:484.9pt;height:0;z-index:-251659776;mso-position-horizontal-relative:page;mso-position-vertical-relative:page" coordorigin="1104,16240" coordsize="969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">
              <v:shape id="Freeform 4" o:spid="_x0000_s1027" style="position:absolute;left:1104;top:16240;width:9698;height:0;visibility:visible;mso-wrap-style:square;v-text-anchor:top" coordsize="9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" path="m,l9698,e" filled="f" strokecolor="#16355d" strokeweight="2.32pt">
                <v:path arrowok="t" o:connecttype="custom" o:connectlocs="0,0;9698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1CC523" wp14:editId="44B5CDFD">
              <wp:simplePos x="0" y="0"/>
              <wp:positionH relativeFrom="page">
                <wp:posOffset>707390</wp:posOffset>
              </wp:positionH>
              <wp:positionV relativeFrom="page">
                <wp:posOffset>10372090</wp:posOffset>
              </wp:positionV>
              <wp:extent cx="1256030" cy="1143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603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D00C9" w14:textId="77777777" w:rsidR="00980396" w:rsidRDefault="00787C97">
                          <w:pPr>
                            <w:spacing w:before="2"/>
                            <w:ind w:left="20" w:right="-21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2"/>
                              <w:sz w:val="14"/>
                              <w:szCs w:val="1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4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2"/>
                              <w:sz w:val="14"/>
                              <w:szCs w:val="14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3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2"/>
                              <w:sz w:val="14"/>
                              <w:szCs w:val="14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1"/>
                              <w:sz w:val="14"/>
                              <w:szCs w:val="1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2"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1"/>
                              <w:sz w:val="14"/>
                              <w:szCs w:val="14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1"/>
                              <w:sz w:val="14"/>
                              <w:szCs w:val="1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2"/>
                              <w:sz w:val="14"/>
                              <w:szCs w:val="14"/>
                            </w:rPr>
                            <w:t>SU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2"/>
                              <w:sz w:val="14"/>
                              <w:szCs w:val="14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1CC5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7pt;margin-top:816.7pt;width:98.9pt;height: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" filled="f" stroked="f">
              <v:textbox inset="0,0,0,0">
                <w:txbxContent>
                  <w:p w14:paraId="534D00C9" w14:textId="77777777" w:rsidR="00980396" w:rsidRDefault="00787C97">
                    <w:pPr>
                      <w:spacing w:before="2"/>
                      <w:ind w:left="20" w:right="-21"/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2"/>
                        <w:sz w:val="14"/>
                        <w:szCs w:val="1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4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2"/>
                        <w:sz w:val="14"/>
                        <w:szCs w:val="14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2"/>
                        <w:sz w:val="14"/>
                        <w:szCs w:val="14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3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2"/>
                        <w:sz w:val="14"/>
                        <w:szCs w:val="14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1"/>
                        <w:sz w:val="14"/>
                        <w:szCs w:val="1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2"/>
                        <w:sz w:val="14"/>
                        <w:szCs w:val="14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1"/>
                        <w:sz w:val="14"/>
                        <w:szCs w:val="14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1"/>
                        <w:sz w:val="14"/>
                        <w:szCs w:val="1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2"/>
                        <w:sz w:val="14"/>
                        <w:szCs w:val="14"/>
                      </w:rPr>
                      <w:t>SU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2"/>
                        <w:sz w:val="14"/>
                        <w:szCs w:val="14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C3958B" wp14:editId="1EB0529E">
              <wp:simplePos x="0" y="0"/>
              <wp:positionH relativeFrom="page">
                <wp:posOffset>6044565</wp:posOffset>
              </wp:positionH>
              <wp:positionV relativeFrom="page">
                <wp:posOffset>10372090</wp:posOffset>
              </wp:positionV>
              <wp:extent cx="574040" cy="114300"/>
              <wp:effectExtent l="0" t="0" r="127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04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BB51C" w14:textId="77777777" w:rsidR="00980396" w:rsidRDefault="00787C97">
                          <w:pPr>
                            <w:spacing w:before="2"/>
                            <w:ind w:left="20" w:right="-21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3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GE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1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OF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16355D"/>
                              <w:sz w:val="14"/>
                              <w:szCs w:val="1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C3958B" id="Text Box 1" o:spid="_x0000_s1027" type="#_x0000_t202" style="position:absolute;margin-left:475.95pt;margin-top:816.7pt;width:45.2pt;height:9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" filled="f" stroked="f">
              <v:textbox inset="0,0,0,0">
                <w:txbxContent>
                  <w:p w14:paraId="1EEBB51C" w14:textId="77777777" w:rsidR="00980396" w:rsidRDefault="00787C97">
                    <w:pPr>
                      <w:spacing w:before="2"/>
                      <w:ind w:left="20" w:right="-21"/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3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GE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1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OF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pacing w:val="-2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color w:val="16355D"/>
                        <w:sz w:val="14"/>
                        <w:szCs w:val="1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9543" w14:textId="77777777" w:rsidR="00787C97" w:rsidRDefault="00787C97">
      <w:r>
        <w:separator/>
      </w:r>
    </w:p>
  </w:footnote>
  <w:footnote w:type="continuationSeparator" w:id="0">
    <w:p w14:paraId="7BE8C9E5" w14:textId="77777777" w:rsidR="00787C97" w:rsidRDefault="0078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32E"/>
    <w:multiLevelType w:val="multilevel"/>
    <w:tmpl w:val="4EBE3F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396"/>
    <w:rsid w:val="00787C97"/>
    <w:rsid w:val="00980396"/>
    <w:rsid w:val="00B1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CD07F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4EB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4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id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chee@myersample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uliab@northropsampl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2021-07-22T14:28:00Z</dcterms:created>
  <dcterms:modified xsi:type="dcterms:W3CDTF">2021-07-22T14:36:00Z</dcterms:modified>
</cp:coreProperties>
</file>